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7D53C5CD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 xml:space="preserve">ANEXO </w:t>
      </w:r>
      <w:r w:rsidR="00EF742B">
        <w:rPr>
          <w:rFonts w:ascii="Arial" w:hAnsi="Arial" w:cs="Arial"/>
          <w:b/>
          <w:bCs/>
          <w:color w:val="auto"/>
        </w:rPr>
        <w:t>I</w:t>
      </w:r>
      <w:r w:rsidR="000A060B">
        <w:rPr>
          <w:rFonts w:ascii="Arial" w:hAnsi="Arial" w:cs="Arial"/>
          <w:b/>
          <w:bCs/>
          <w:color w:val="auto"/>
        </w:rPr>
        <w:t>V</w:t>
      </w:r>
    </w:p>
    <w:p w14:paraId="7F03116A" w14:textId="74CA0890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PROPOSTA</w:t>
      </w:r>
    </w:p>
    <w:tbl>
      <w:tblPr>
        <w:tblStyle w:val="Tabelacomgrade2"/>
        <w:tblW w:w="9950" w:type="dxa"/>
        <w:tblInd w:w="-599" w:type="dxa"/>
        <w:tblLook w:val="04A0" w:firstRow="1" w:lastRow="0" w:firstColumn="1" w:lastColumn="0" w:noHBand="0" w:noVBand="1"/>
      </w:tblPr>
      <w:tblGrid>
        <w:gridCol w:w="750"/>
        <w:gridCol w:w="694"/>
        <w:gridCol w:w="3649"/>
        <w:gridCol w:w="1125"/>
        <w:gridCol w:w="1117"/>
        <w:gridCol w:w="1234"/>
        <w:gridCol w:w="1381"/>
      </w:tblGrid>
      <w:tr w:rsidR="00D77037" w:rsidRPr="00465FB0" w14:paraId="6F252871" w14:textId="77777777" w:rsidTr="00514758">
        <w:tc>
          <w:tcPr>
            <w:tcW w:w="643" w:type="dxa"/>
            <w:vAlign w:val="center"/>
          </w:tcPr>
          <w:p w14:paraId="2E343486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LOTE</w:t>
            </w:r>
          </w:p>
        </w:tc>
        <w:tc>
          <w:tcPr>
            <w:tcW w:w="599" w:type="dxa"/>
            <w:vAlign w:val="center"/>
          </w:tcPr>
          <w:p w14:paraId="23CFB48D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ITEM</w:t>
            </w:r>
          </w:p>
        </w:tc>
        <w:tc>
          <w:tcPr>
            <w:tcW w:w="3747" w:type="dxa"/>
            <w:vAlign w:val="center"/>
          </w:tcPr>
          <w:p w14:paraId="724E3DB7" w14:textId="5689191A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ESPECIFICAÇÃO</w:t>
            </w:r>
          </w:p>
        </w:tc>
        <w:tc>
          <w:tcPr>
            <w:tcW w:w="1134" w:type="dxa"/>
            <w:vAlign w:val="center"/>
          </w:tcPr>
          <w:p w14:paraId="7E15EF2A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UND</w:t>
            </w:r>
          </w:p>
          <w:p w14:paraId="2A850C8E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DE MEDIDA</w:t>
            </w:r>
          </w:p>
        </w:tc>
        <w:tc>
          <w:tcPr>
            <w:tcW w:w="1134" w:type="dxa"/>
            <w:vAlign w:val="center"/>
          </w:tcPr>
          <w:p w14:paraId="4D3F6573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QTD TOTAL</w:t>
            </w:r>
          </w:p>
        </w:tc>
        <w:tc>
          <w:tcPr>
            <w:tcW w:w="1275" w:type="dxa"/>
            <w:vAlign w:val="center"/>
          </w:tcPr>
          <w:p w14:paraId="6E953E9D" w14:textId="2260125C" w:rsidR="00D77037" w:rsidRPr="00465FB0" w:rsidRDefault="00D77037" w:rsidP="00D77037">
            <w:pPr>
              <w:suppressAutoHyphens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 xml:space="preserve"> VL UNIT</w:t>
            </w:r>
          </w:p>
          <w:p w14:paraId="6E8FFC87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R$</w:t>
            </w:r>
          </w:p>
        </w:tc>
        <w:tc>
          <w:tcPr>
            <w:tcW w:w="1418" w:type="dxa"/>
            <w:vAlign w:val="center"/>
          </w:tcPr>
          <w:p w14:paraId="24D7ABAC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VL TOTAL</w:t>
            </w:r>
          </w:p>
          <w:p w14:paraId="00E1BD3B" w14:textId="77777777" w:rsidR="00D77037" w:rsidRPr="00465FB0" w:rsidRDefault="00D77037" w:rsidP="00D7703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R$</w:t>
            </w:r>
          </w:p>
        </w:tc>
      </w:tr>
      <w:tr w:rsidR="00D77037" w:rsidRPr="00465FB0" w14:paraId="7F6D7B8D" w14:textId="77777777" w:rsidTr="00514758">
        <w:tc>
          <w:tcPr>
            <w:tcW w:w="643" w:type="dxa"/>
            <w:vMerge w:val="restart"/>
            <w:vAlign w:val="center"/>
          </w:tcPr>
          <w:p w14:paraId="63BDC4C1" w14:textId="77777777" w:rsidR="00D77037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L</w:t>
            </w:r>
          </w:p>
          <w:p w14:paraId="6AB496AC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O</w:t>
            </w:r>
          </w:p>
          <w:p w14:paraId="383CBC87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T</w:t>
            </w:r>
          </w:p>
          <w:p w14:paraId="2554BA9F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E</w:t>
            </w:r>
          </w:p>
          <w:p w14:paraId="0A8159B1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447824B8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Ú</w:t>
            </w:r>
          </w:p>
          <w:p w14:paraId="37EF2B15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N</w:t>
            </w:r>
          </w:p>
          <w:p w14:paraId="4240ED2C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</w:t>
            </w:r>
          </w:p>
          <w:p w14:paraId="75B3D265" w14:textId="77777777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C</w:t>
            </w:r>
          </w:p>
          <w:p w14:paraId="32336303" w14:textId="55C59004" w:rsidR="009835E4" w:rsidRPr="00465FB0" w:rsidRDefault="009835E4" w:rsidP="009835E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O</w:t>
            </w:r>
          </w:p>
        </w:tc>
        <w:tc>
          <w:tcPr>
            <w:tcW w:w="599" w:type="dxa"/>
            <w:vAlign w:val="center"/>
          </w:tcPr>
          <w:p w14:paraId="786A305F" w14:textId="2C8F8B61" w:rsidR="00D77037" w:rsidRPr="00465FB0" w:rsidRDefault="009835E4" w:rsidP="00D77037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3747" w:type="dxa"/>
            <w:vAlign w:val="center"/>
          </w:tcPr>
          <w:p w14:paraId="3D79DE9C" w14:textId="77777777" w:rsidR="00B21D1B" w:rsidRPr="00465FB0" w:rsidRDefault="00B21D1B" w:rsidP="00514758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TOYOTA/COROLLA XEI 20 </w:t>
            </w: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>PLACA</w:t>
            </w:r>
          </w:p>
          <w:p w14:paraId="1CCE94E4" w14:textId="075DD9EC" w:rsidR="00D77037" w:rsidRPr="00465FB0" w:rsidRDefault="00B21D1B" w:rsidP="00514758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CVV3I79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05 LUGARES 177CV/1987</w:t>
            </w:r>
          </w:p>
        </w:tc>
        <w:tc>
          <w:tcPr>
            <w:tcW w:w="1134" w:type="dxa"/>
            <w:vAlign w:val="center"/>
          </w:tcPr>
          <w:p w14:paraId="7DB19A32" w14:textId="4B301363" w:rsidR="00D77037" w:rsidRPr="00465FB0" w:rsidRDefault="008C22D4" w:rsidP="00D77037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21755C96" w14:textId="116F57AD" w:rsidR="00D77037" w:rsidRPr="00465FB0" w:rsidRDefault="00F55754" w:rsidP="00D77037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6999143A" w14:textId="16B698E6" w:rsidR="00D77037" w:rsidRPr="00465FB0" w:rsidRDefault="00D77037" w:rsidP="00D77037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30A9DC19" w14:textId="4D1E191F" w:rsidR="00D77037" w:rsidRPr="00465FB0" w:rsidRDefault="00D77037" w:rsidP="00D77037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419ABAA4" w14:textId="77777777" w:rsidTr="007A24A1">
        <w:tc>
          <w:tcPr>
            <w:tcW w:w="643" w:type="dxa"/>
            <w:vMerge/>
            <w:vAlign w:val="center"/>
          </w:tcPr>
          <w:p w14:paraId="2629D393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2DA671EA" w14:textId="2C61B4F8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747" w:type="dxa"/>
            <w:vAlign w:val="center"/>
          </w:tcPr>
          <w:p w14:paraId="6C9C8F3B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S10 Cabine Dupla Advantage 2.4</w:t>
            </w:r>
          </w:p>
          <w:p w14:paraId="4D2FB43B" w14:textId="26F8808A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Flex</w:t>
            </w:r>
            <w:r w:rsidR="00465FB0"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Power 4P </w:t>
            </w: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CDZ7770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06</w:t>
            </w:r>
          </w:p>
          <w:p w14:paraId="656CEABC" w14:textId="3A22278E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LUGARES / 2.400 cc</w:t>
            </w:r>
          </w:p>
        </w:tc>
        <w:tc>
          <w:tcPr>
            <w:tcW w:w="1134" w:type="dxa"/>
          </w:tcPr>
          <w:p w14:paraId="009E7958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3122F863" w14:textId="20127EFD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259FC75B" w14:textId="02259E35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2A282389" w14:textId="0986804B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60E80F2A" w14:textId="761472D6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22637D67" w14:textId="77777777" w:rsidTr="007A24A1">
        <w:tc>
          <w:tcPr>
            <w:tcW w:w="643" w:type="dxa"/>
            <w:vMerge/>
            <w:vAlign w:val="center"/>
          </w:tcPr>
          <w:p w14:paraId="67F6ED22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06F41D1A" w14:textId="2ED57418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747" w:type="dxa"/>
            <w:vAlign w:val="center"/>
          </w:tcPr>
          <w:p w14:paraId="40447908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VAN IVECO / DAILY GREENCAR</w:t>
            </w:r>
          </w:p>
          <w:p w14:paraId="1DE4074B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CDZ7775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13 LUGARES /</w:t>
            </w:r>
          </w:p>
          <w:p w14:paraId="5E0D2990" w14:textId="4FF8847D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155 cv</w:t>
            </w:r>
          </w:p>
        </w:tc>
        <w:tc>
          <w:tcPr>
            <w:tcW w:w="1134" w:type="dxa"/>
          </w:tcPr>
          <w:p w14:paraId="0E04DE93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3B519C05" w14:textId="5AA1D8BE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44DB39E4" w14:textId="5672192A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48BAAFEC" w14:textId="49726569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3CFBC93A" w14:textId="07F47D2A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46832E03" w14:textId="77777777" w:rsidTr="007A24A1">
        <w:tc>
          <w:tcPr>
            <w:tcW w:w="643" w:type="dxa"/>
            <w:vMerge/>
            <w:vAlign w:val="center"/>
          </w:tcPr>
          <w:p w14:paraId="5DCEAF42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5D2664D2" w14:textId="463300ED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3747" w:type="dxa"/>
            <w:vAlign w:val="center"/>
          </w:tcPr>
          <w:p w14:paraId="67A84B46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VAN I/M. BENZ 517 MNP MO</w:t>
            </w:r>
          </w:p>
          <w:p w14:paraId="3E5CAF98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TLB5H70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21 LUGARES /</w:t>
            </w:r>
          </w:p>
          <w:p w14:paraId="24F6B112" w14:textId="04C93B08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170 cv</w:t>
            </w:r>
          </w:p>
        </w:tc>
        <w:tc>
          <w:tcPr>
            <w:tcW w:w="1134" w:type="dxa"/>
          </w:tcPr>
          <w:p w14:paraId="594E92DA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6FEABDD1" w14:textId="6BDB5B68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1B80FFDA" w14:textId="0A686FF3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2E793C4B" w14:textId="2DFAF8E0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7C0AD465" w14:textId="44A94CFA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3CF6A970" w14:textId="77777777" w:rsidTr="007A24A1">
        <w:tc>
          <w:tcPr>
            <w:tcW w:w="643" w:type="dxa"/>
            <w:vMerge/>
            <w:vAlign w:val="center"/>
          </w:tcPr>
          <w:p w14:paraId="318904BA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70873307" w14:textId="706A5D09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3747" w:type="dxa"/>
            <w:vAlign w:val="center"/>
          </w:tcPr>
          <w:p w14:paraId="2AE6AD72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KOMBI VW / KOMBI LOTAÇÃO</w:t>
            </w:r>
          </w:p>
          <w:p w14:paraId="6E98A855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CZA0696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09 LUGARES /</w:t>
            </w:r>
          </w:p>
          <w:p w14:paraId="0DBD7D1F" w14:textId="717EAE60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1.390 cc</w:t>
            </w:r>
          </w:p>
        </w:tc>
        <w:tc>
          <w:tcPr>
            <w:tcW w:w="1134" w:type="dxa"/>
          </w:tcPr>
          <w:p w14:paraId="49D8E910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753485BA" w14:textId="3664889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7AFB22FC" w14:textId="5CF0F168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51BEB88B" w14:textId="467D8EBE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1CBA9519" w14:textId="102A6BFD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3853F9A0" w14:textId="77777777" w:rsidTr="007A24A1">
        <w:tc>
          <w:tcPr>
            <w:tcW w:w="643" w:type="dxa"/>
            <w:vMerge/>
            <w:vAlign w:val="center"/>
          </w:tcPr>
          <w:p w14:paraId="5DCF00DB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6960C339" w14:textId="3BF40215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3747" w:type="dxa"/>
            <w:vAlign w:val="center"/>
          </w:tcPr>
          <w:p w14:paraId="57301483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NISSAN/FRONTIER SV ATTACK</w:t>
            </w:r>
          </w:p>
          <w:p w14:paraId="6A8FC439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4X4 </w:t>
            </w: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GEK6329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05</w:t>
            </w:r>
          </w:p>
          <w:p w14:paraId="402E509A" w14:textId="2867A85C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LUGARES 2488CC</w:t>
            </w:r>
          </w:p>
        </w:tc>
        <w:tc>
          <w:tcPr>
            <w:tcW w:w="1134" w:type="dxa"/>
          </w:tcPr>
          <w:p w14:paraId="2AAB1D57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10D5E513" w14:textId="2171ED58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78C1CE4F" w14:textId="570771B1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78501347" w14:textId="1970A4D2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330094AA" w14:textId="59D9F3F3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783A068C" w14:textId="77777777" w:rsidTr="007A24A1">
        <w:tc>
          <w:tcPr>
            <w:tcW w:w="643" w:type="dxa"/>
            <w:vMerge/>
            <w:vAlign w:val="center"/>
          </w:tcPr>
          <w:p w14:paraId="089C4DFD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6F6894BC" w14:textId="071713EA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3747" w:type="dxa"/>
            <w:vAlign w:val="center"/>
          </w:tcPr>
          <w:p w14:paraId="0CFE5EC7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FIAT/DOBLO ESSENCE 1.8</w:t>
            </w:r>
          </w:p>
          <w:p w14:paraId="1586B669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EHE7C07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5 LUGARES</w:t>
            </w:r>
          </w:p>
          <w:p w14:paraId="1A1EE87C" w14:textId="6C10A3DF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/132CV/1800</w:t>
            </w:r>
          </w:p>
        </w:tc>
        <w:tc>
          <w:tcPr>
            <w:tcW w:w="1134" w:type="dxa"/>
          </w:tcPr>
          <w:p w14:paraId="40428262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07BF9F14" w14:textId="01915A51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5D466867" w14:textId="740FC24C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6B270114" w14:textId="07A0CDEE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52614251" w14:textId="116FC337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5C7D3799" w14:textId="77777777" w:rsidTr="007A24A1">
        <w:tc>
          <w:tcPr>
            <w:tcW w:w="643" w:type="dxa"/>
            <w:vMerge/>
            <w:vAlign w:val="center"/>
          </w:tcPr>
          <w:p w14:paraId="651A22FE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36BD471C" w14:textId="5A156173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747" w:type="dxa"/>
            <w:vAlign w:val="center"/>
          </w:tcPr>
          <w:p w14:paraId="16067DC6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FIAT/DOBLO HLX 1.8 FLEX </w:t>
            </w: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>PLACA</w:t>
            </w:r>
          </w:p>
          <w:p w14:paraId="165DD909" w14:textId="1213CFAD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DMN0C32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5 LUGARES/114CV/1800</w:t>
            </w:r>
          </w:p>
        </w:tc>
        <w:tc>
          <w:tcPr>
            <w:tcW w:w="1134" w:type="dxa"/>
          </w:tcPr>
          <w:p w14:paraId="48E9C047" w14:textId="745522C9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4A823C22" w14:textId="11451278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0C240613" w14:textId="516F83C1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5D09CFFE" w14:textId="3F08D8BC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59BE3725" w14:textId="77777777" w:rsidTr="007A24A1">
        <w:tc>
          <w:tcPr>
            <w:tcW w:w="643" w:type="dxa"/>
            <w:vMerge/>
            <w:vAlign w:val="center"/>
          </w:tcPr>
          <w:p w14:paraId="4ACAD587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626E79ED" w14:textId="5122CBB6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3747" w:type="dxa"/>
            <w:vAlign w:val="center"/>
          </w:tcPr>
          <w:p w14:paraId="2C4C359C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ÔNIBUS VOLVO/MAXIBUS LINCE</w:t>
            </w:r>
          </w:p>
          <w:p w14:paraId="02B17D2A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CZA0820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46LUGARES</w:t>
            </w:r>
          </w:p>
          <w:p w14:paraId="434869CA" w14:textId="6E1B5F6A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/330CV</w:t>
            </w:r>
          </w:p>
        </w:tc>
        <w:tc>
          <w:tcPr>
            <w:tcW w:w="1134" w:type="dxa"/>
          </w:tcPr>
          <w:p w14:paraId="168FA439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01CD03F8" w14:textId="5290C2D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311DE822" w14:textId="003E077F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44950D13" w14:textId="303C7328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252363F3" w14:textId="3E1E6CB0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452021C6" w14:textId="77777777" w:rsidTr="007A24A1">
        <w:tc>
          <w:tcPr>
            <w:tcW w:w="643" w:type="dxa"/>
            <w:vMerge/>
            <w:vAlign w:val="center"/>
          </w:tcPr>
          <w:p w14:paraId="7156666C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1AA4313A" w14:textId="4A07722E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747" w:type="dxa"/>
            <w:vAlign w:val="center"/>
          </w:tcPr>
          <w:p w14:paraId="2D77E7C3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TOYOTA/YARIS SA XS15 </w:t>
            </w: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>PLACA</w:t>
            </w:r>
          </w:p>
          <w:p w14:paraId="28013871" w14:textId="6C02DE5B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CVL9G60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05 LUGARES / 110C1496</w:t>
            </w:r>
          </w:p>
        </w:tc>
        <w:tc>
          <w:tcPr>
            <w:tcW w:w="1134" w:type="dxa"/>
          </w:tcPr>
          <w:p w14:paraId="751ADDBC" w14:textId="6B408002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22B965FE" w14:textId="61DB54BB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2BF596D1" w14:textId="071976F3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07A7A2E0" w14:textId="1A1A897E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4C3BEBBB" w14:textId="77777777" w:rsidTr="007A24A1">
        <w:tc>
          <w:tcPr>
            <w:tcW w:w="643" w:type="dxa"/>
            <w:vMerge/>
            <w:vAlign w:val="center"/>
          </w:tcPr>
          <w:p w14:paraId="7CBC7DD2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6633D9C6" w14:textId="0A231651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747" w:type="dxa"/>
            <w:vAlign w:val="center"/>
          </w:tcPr>
          <w:p w14:paraId="646C0BB7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TOYOTA/YARIS SA XS15 </w:t>
            </w: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>PLACA</w:t>
            </w:r>
          </w:p>
          <w:p w14:paraId="6E365DC3" w14:textId="200A4B8A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CVI5F79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05 LUGARES / 110C1496</w:t>
            </w:r>
          </w:p>
        </w:tc>
        <w:tc>
          <w:tcPr>
            <w:tcW w:w="1134" w:type="dxa"/>
          </w:tcPr>
          <w:p w14:paraId="4C80CE53" w14:textId="247BC6DD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0478314E" w14:textId="7AD1B804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6527F54D" w14:textId="31761540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48FA7A8A" w14:textId="76F50963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14901C0B" w14:textId="77777777" w:rsidTr="007A24A1">
        <w:tc>
          <w:tcPr>
            <w:tcW w:w="643" w:type="dxa"/>
            <w:vMerge/>
            <w:vAlign w:val="center"/>
          </w:tcPr>
          <w:p w14:paraId="31CF387B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75B68E76" w14:textId="6864C35E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747" w:type="dxa"/>
            <w:vAlign w:val="center"/>
          </w:tcPr>
          <w:p w14:paraId="483F6946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VAN/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IVECO / DAILY GREENCAR</w:t>
            </w:r>
          </w:p>
          <w:p w14:paraId="43B66CD5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PLACA DKI4F49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18 LUGARES /</w:t>
            </w:r>
          </w:p>
          <w:p w14:paraId="77844584" w14:textId="487A0F61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170 cv</w:t>
            </w:r>
          </w:p>
        </w:tc>
        <w:tc>
          <w:tcPr>
            <w:tcW w:w="1134" w:type="dxa"/>
          </w:tcPr>
          <w:p w14:paraId="3B871C75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4BC46D4C" w14:textId="1F9BEAB0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49A1CFEE" w14:textId="00BB1B6F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69F3767B" w14:textId="71F8F345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3C15349C" w14:textId="1A19FC83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22D4" w:rsidRPr="00465FB0" w14:paraId="21AF4302" w14:textId="77777777" w:rsidTr="007A24A1">
        <w:tc>
          <w:tcPr>
            <w:tcW w:w="643" w:type="dxa"/>
            <w:vMerge/>
            <w:vAlign w:val="center"/>
          </w:tcPr>
          <w:p w14:paraId="77907D87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9" w:type="dxa"/>
            <w:vAlign w:val="center"/>
          </w:tcPr>
          <w:p w14:paraId="7D2C9256" w14:textId="4C13A360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747" w:type="dxa"/>
            <w:vAlign w:val="center"/>
          </w:tcPr>
          <w:p w14:paraId="5AAC7785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MICROÔNIBUS/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MARCOPOLO</w:t>
            </w:r>
          </w:p>
          <w:p w14:paraId="25720841" w14:textId="77777777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 xml:space="preserve">/VOLARE W-L ON </w:t>
            </w: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>PLACA</w:t>
            </w:r>
          </w:p>
          <w:p w14:paraId="31F6D578" w14:textId="22B35E69" w:rsidR="008C22D4" w:rsidRPr="00465FB0" w:rsidRDefault="008C22D4" w:rsidP="008C22D4">
            <w:pPr>
              <w:suppressAutoHyphens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t-BR" w:eastAsia="en-US"/>
              </w:rPr>
              <w:t xml:space="preserve">UDP8D36 </w:t>
            </w:r>
            <w:r w:rsidRPr="00465FB0">
              <w:rPr>
                <w:rFonts w:ascii="Arial" w:hAnsi="Arial" w:cs="Arial"/>
                <w:color w:val="auto"/>
                <w:sz w:val="20"/>
                <w:szCs w:val="20"/>
                <w:lang w:val="pt-BR" w:eastAsia="en-US"/>
              </w:rPr>
              <w:t>38 LUGARES/175CV</w:t>
            </w:r>
          </w:p>
        </w:tc>
        <w:tc>
          <w:tcPr>
            <w:tcW w:w="1134" w:type="dxa"/>
          </w:tcPr>
          <w:p w14:paraId="57A480D2" w14:textId="77777777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  <w:p w14:paraId="680EA83D" w14:textId="495B8906" w:rsidR="008C22D4" w:rsidRPr="00465FB0" w:rsidRDefault="008C22D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Unidd</w:t>
            </w:r>
          </w:p>
        </w:tc>
        <w:tc>
          <w:tcPr>
            <w:tcW w:w="1134" w:type="dxa"/>
            <w:vAlign w:val="center"/>
          </w:tcPr>
          <w:p w14:paraId="155917D6" w14:textId="289C516B" w:rsidR="008C22D4" w:rsidRPr="00465FB0" w:rsidRDefault="00F55754" w:rsidP="008C22D4">
            <w:pPr>
              <w:suppressAutoHyphens w:val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465FB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5" w:type="dxa"/>
          </w:tcPr>
          <w:p w14:paraId="48F46E85" w14:textId="7DEC53B9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6440B6BC" w14:textId="76999B6B" w:rsidR="008C22D4" w:rsidRPr="00465FB0" w:rsidRDefault="008C22D4" w:rsidP="008C22D4">
            <w:pPr>
              <w:suppressAutoHyphens w:val="0"/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576690B1" w14:textId="08FA1E3F" w:rsidR="00403BFD" w:rsidRDefault="00171213" w:rsidP="00161CA4">
      <w:pPr>
        <w:pStyle w:val="Nivel2"/>
        <w:numPr>
          <w:ilvl w:val="0"/>
          <w:numId w:val="0"/>
        </w:numPr>
        <w:autoSpaceDE w:val="0"/>
        <w:autoSpaceDN w:val="0"/>
        <w:adjustRightInd w:val="0"/>
        <w:rPr>
          <w:bCs/>
        </w:rPr>
      </w:pPr>
      <w:r>
        <w:rPr>
          <w:lang w:eastAsia="en-US"/>
        </w:rPr>
        <w:br/>
      </w:r>
      <w:r w:rsidR="00403BFD" w:rsidRPr="00BB7A7C">
        <w:rPr>
          <w:bCs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lastRenderedPageBreak/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77777777" w:rsidR="00C3677A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</w:p>
    <w:p w14:paraId="1BCE0746" w14:textId="37B5EA61" w:rsidR="00403BFD" w:rsidRPr="00F94331" w:rsidRDefault="00C3677A" w:rsidP="00403B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03BFD" w:rsidRPr="00F94331">
        <w:rPr>
          <w:rFonts w:ascii="Arial" w:hAnsi="Arial" w:cs="Arial"/>
          <w:sz w:val="22"/>
          <w:szCs w:val="22"/>
        </w:rPr>
        <w:t>Data</w:t>
      </w:r>
      <w:r w:rsidR="00B21BE5">
        <w:rPr>
          <w:rFonts w:ascii="Arial" w:hAnsi="Arial" w:cs="Arial"/>
          <w:sz w:val="22"/>
          <w:szCs w:val="22"/>
        </w:rPr>
        <w:t xml:space="preserve"> </w:t>
      </w: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2C5CFE4B" w14:textId="0C264FD5" w:rsidR="007B026E" w:rsidRPr="00403BFD" w:rsidRDefault="00403BFD" w:rsidP="00B21BE5">
      <w:pPr>
        <w:spacing w:line="360" w:lineRule="auto"/>
        <w:rPr>
          <w:color w:val="auto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7B026E" w:rsidRPr="00403BFD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A3757" w14:textId="77777777" w:rsidR="00FC5EFE" w:rsidRDefault="00FC5EFE">
      <w:r>
        <w:separator/>
      </w:r>
    </w:p>
  </w:endnote>
  <w:endnote w:type="continuationSeparator" w:id="0">
    <w:p w14:paraId="12284588" w14:textId="77777777" w:rsidR="00FC5EFE" w:rsidRDefault="00FC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D73D2" w14:textId="77777777" w:rsidR="00FC5EFE" w:rsidRDefault="00FC5EFE">
      <w:r>
        <w:separator/>
      </w:r>
    </w:p>
  </w:footnote>
  <w:footnote w:type="continuationSeparator" w:id="0">
    <w:p w14:paraId="22D07C8B" w14:textId="77777777" w:rsidR="00FC5EFE" w:rsidRDefault="00FC5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62C83A9F" w:rsidR="00A758FE" w:rsidRPr="00B21BE5" w:rsidRDefault="00D77037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935" distR="114935" simplePos="0" relativeHeight="251657728" behindDoc="0" locked="0" layoutInCell="1" allowOverlap="1" wp14:anchorId="020071F4" wp14:editId="0F91ADE1">
              <wp:simplePos x="0" y="0"/>
              <wp:positionH relativeFrom="column">
                <wp:posOffset>4866005</wp:posOffset>
              </wp:positionH>
              <wp:positionV relativeFrom="paragraph">
                <wp:posOffset>-233045</wp:posOffset>
              </wp:positionV>
              <wp:extent cx="1478280" cy="727710"/>
              <wp:effectExtent l="8255" t="5080" r="8890" b="635"/>
              <wp:wrapNone/>
              <wp:docPr id="119272098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8280" cy="7277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B2BED2" w14:textId="77777777" w:rsidR="00A758FE" w:rsidRDefault="00A758FE"/>
                      </w:txbxContent>
                    </wps:txbx>
                    <wps:bodyPr rot="0" vert="horz" wrap="square" lIns="99060" tIns="53340" rIns="99060" bIns="533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0071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83.15pt;margin-top:-18.35pt;width:116.4pt;height:57.3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" stroked="f">
              <v:fill opacity="0"/>
              <v:textbox inset="7.8pt,4.2pt,7.8pt,4.2pt">
                <w:txbxContent>
                  <w:p w14:paraId="10B2BED2" w14:textId="77777777" w:rsidR="00A758FE" w:rsidRDefault="00A758FE"/>
                </w:txbxContent>
              </v:textbox>
            </v:shape>
          </w:pict>
        </mc:Fallback>
      </mc:AlternateConten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46C"/>
    <w:rsid w:val="00024D39"/>
    <w:rsid w:val="00027E25"/>
    <w:rsid w:val="000363B8"/>
    <w:rsid w:val="00040592"/>
    <w:rsid w:val="0004206C"/>
    <w:rsid w:val="00051FE9"/>
    <w:rsid w:val="00052E2A"/>
    <w:rsid w:val="00061996"/>
    <w:rsid w:val="00065009"/>
    <w:rsid w:val="000866FB"/>
    <w:rsid w:val="000871D0"/>
    <w:rsid w:val="000A060B"/>
    <w:rsid w:val="000A1687"/>
    <w:rsid w:val="000A2874"/>
    <w:rsid w:val="000B4341"/>
    <w:rsid w:val="000C15C6"/>
    <w:rsid w:val="000C6419"/>
    <w:rsid w:val="000C64F1"/>
    <w:rsid w:val="000C6DE5"/>
    <w:rsid w:val="001029E4"/>
    <w:rsid w:val="00106E46"/>
    <w:rsid w:val="00111925"/>
    <w:rsid w:val="001156E3"/>
    <w:rsid w:val="00116042"/>
    <w:rsid w:val="001303A1"/>
    <w:rsid w:val="00134D50"/>
    <w:rsid w:val="00137A8D"/>
    <w:rsid w:val="00161CA4"/>
    <w:rsid w:val="001651B9"/>
    <w:rsid w:val="001656C5"/>
    <w:rsid w:val="00171213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1F21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3F4E79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5FB0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062C"/>
    <w:rsid w:val="004F5788"/>
    <w:rsid w:val="00500B27"/>
    <w:rsid w:val="0050354C"/>
    <w:rsid w:val="00504BB0"/>
    <w:rsid w:val="00505A63"/>
    <w:rsid w:val="005079C3"/>
    <w:rsid w:val="00510658"/>
    <w:rsid w:val="005147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3747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B7A1D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22D4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BB0"/>
    <w:rsid w:val="009169D2"/>
    <w:rsid w:val="0091792A"/>
    <w:rsid w:val="00920E1E"/>
    <w:rsid w:val="009222E5"/>
    <w:rsid w:val="00925861"/>
    <w:rsid w:val="009260DA"/>
    <w:rsid w:val="0093262E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35E4"/>
    <w:rsid w:val="00984E56"/>
    <w:rsid w:val="00985AF4"/>
    <w:rsid w:val="00994B63"/>
    <w:rsid w:val="009951D9"/>
    <w:rsid w:val="0099678A"/>
    <w:rsid w:val="00996CDC"/>
    <w:rsid w:val="009B3DC9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12F1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214A"/>
    <w:rsid w:val="00A93909"/>
    <w:rsid w:val="00A93FD7"/>
    <w:rsid w:val="00AA3A20"/>
    <w:rsid w:val="00AB2AF6"/>
    <w:rsid w:val="00AB59A6"/>
    <w:rsid w:val="00AC12A5"/>
    <w:rsid w:val="00AD044B"/>
    <w:rsid w:val="00AD1411"/>
    <w:rsid w:val="00AE19FD"/>
    <w:rsid w:val="00AE2215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21D1B"/>
    <w:rsid w:val="00B30BE8"/>
    <w:rsid w:val="00B370A9"/>
    <w:rsid w:val="00B42F92"/>
    <w:rsid w:val="00B441E7"/>
    <w:rsid w:val="00B44734"/>
    <w:rsid w:val="00B52101"/>
    <w:rsid w:val="00B64A7A"/>
    <w:rsid w:val="00B706A5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0D60"/>
    <w:rsid w:val="00C02CA6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56BD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037"/>
    <w:rsid w:val="00D77BC7"/>
    <w:rsid w:val="00D872D1"/>
    <w:rsid w:val="00D90F5B"/>
    <w:rsid w:val="00DA7A4A"/>
    <w:rsid w:val="00DB52DE"/>
    <w:rsid w:val="00DC13C1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351DB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EF742B"/>
    <w:rsid w:val="00F021D7"/>
    <w:rsid w:val="00F06983"/>
    <w:rsid w:val="00F06D95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5754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026"/>
    <w:rsid w:val="00FB4F47"/>
    <w:rsid w:val="00FB5948"/>
    <w:rsid w:val="00FB5CDF"/>
    <w:rsid w:val="00FC2D74"/>
    <w:rsid w:val="00FC5535"/>
    <w:rsid w:val="00FC5EFE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  <w:style w:type="table" w:customStyle="1" w:styleId="Tabelacomgrade2">
    <w:name w:val="Tabela com grade2"/>
    <w:basedOn w:val="Tabelanormal"/>
    <w:next w:val="Tabelacomgrade"/>
    <w:uiPriority w:val="59"/>
    <w:rsid w:val="00D77037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14</cp:revision>
  <cp:lastPrinted>2024-05-06T16:50:00Z</cp:lastPrinted>
  <dcterms:created xsi:type="dcterms:W3CDTF">2026-06-02T18:54:00Z</dcterms:created>
  <dcterms:modified xsi:type="dcterms:W3CDTF">2026-06-23T20:22:00Z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